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/>
      </w:tblPr>
      <w:tblGrid>
        <w:gridCol w:w="1131"/>
        <w:gridCol w:w="4256"/>
        <w:gridCol w:w="35"/>
        <w:gridCol w:w="4149"/>
      </w:tblGrid>
      <w:tr w:rsidR="006D716F">
        <w:tc>
          <w:tcPr>
            <w:tcW w:w="1131" w:type="dxa"/>
          </w:tcPr>
          <w:p w:rsidR="006D716F" w:rsidRDefault="006D716F">
            <w:pPr>
              <w:tabs>
                <w:tab w:val="left" w:pos="5903"/>
              </w:tabs>
              <w:snapToGrid w:val="0"/>
              <w:ind w:left="-57"/>
              <w:rPr>
                <w:rFonts w:ascii="Arial" w:hAnsi="Arial"/>
                <w:b/>
                <w:lang w:val="en-GB"/>
              </w:rPr>
            </w:pPr>
            <w:bookmarkStart w:id="0" w:name="AktCurPos"/>
            <w:bookmarkEnd w:id="0"/>
          </w:p>
        </w:tc>
        <w:tc>
          <w:tcPr>
            <w:tcW w:w="4291" w:type="dxa"/>
            <w:gridSpan w:val="2"/>
          </w:tcPr>
          <w:p w:rsidR="006D716F" w:rsidRDefault="006D716F">
            <w:pPr>
              <w:snapToGrid w:val="0"/>
              <w:rPr>
                <w:rFonts w:ascii="Arial" w:hAnsi="Arial"/>
                <w:lang w:val="en-GB"/>
              </w:rPr>
            </w:pPr>
          </w:p>
        </w:tc>
        <w:tc>
          <w:tcPr>
            <w:tcW w:w="4149" w:type="dxa"/>
          </w:tcPr>
          <w:p w:rsidR="006D716F" w:rsidRDefault="006D716F">
            <w:pPr>
              <w:tabs>
                <w:tab w:val="left" w:pos="5903"/>
              </w:tabs>
              <w:snapToGrid w:val="0"/>
              <w:ind w:right="23"/>
              <w:jc w:val="right"/>
              <w:rPr>
                <w:b/>
                <w:lang w:val="en-GB"/>
              </w:rPr>
            </w:pPr>
          </w:p>
        </w:tc>
      </w:tr>
      <w:tr w:rsidR="006D716F">
        <w:tc>
          <w:tcPr>
            <w:tcW w:w="1131" w:type="dxa"/>
          </w:tcPr>
          <w:p w:rsidR="006D716F" w:rsidRDefault="004D5F85">
            <w:pPr>
              <w:tabs>
                <w:tab w:val="left" w:pos="5903"/>
              </w:tabs>
              <w:snapToGrid w:val="0"/>
              <w:spacing w:before="160"/>
              <w:ind w:left="-57"/>
              <w:rPr>
                <w:rFonts w:ascii="Arial" w:hAnsi="Arial" w:cs="Arial"/>
                <w:sz w:val="28"/>
                <w:lang w:val="en-GB"/>
              </w:rPr>
            </w:pPr>
            <w:r>
              <w:rPr>
                <w:rFonts w:ascii="Arial" w:hAnsi="Arial"/>
                <w:b/>
                <w:noProof/>
                <w:sz w:val="40"/>
                <w:lang w:val="ru-RU" w:eastAsia="ru-RU"/>
              </w:rPr>
              <w:drawing>
                <wp:inline distT="0" distB="0" distL="0" distR="0">
                  <wp:extent cx="571500" cy="552450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524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91" w:type="dxa"/>
            <w:gridSpan w:val="2"/>
          </w:tcPr>
          <w:p w:rsidR="006D716F" w:rsidRDefault="006D716F">
            <w:pPr>
              <w:snapToGrid w:val="0"/>
              <w:jc w:val="center"/>
              <w:rPr>
                <w:rFonts w:ascii="Arial" w:hAnsi="Arial" w:cs="Arial"/>
                <w:sz w:val="28"/>
                <w:lang w:val="en-GB"/>
              </w:rPr>
            </w:pPr>
            <w:r>
              <w:rPr>
                <w:rFonts w:ascii="Arial" w:hAnsi="Arial" w:cs="Arial"/>
                <w:sz w:val="28"/>
                <w:lang w:val="en-GB"/>
              </w:rPr>
              <w:t>Embassy</w:t>
            </w:r>
          </w:p>
          <w:p w:rsidR="006D716F" w:rsidRDefault="006D716F">
            <w:pPr>
              <w:jc w:val="center"/>
              <w:rPr>
                <w:rFonts w:ascii="Arial" w:hAnsi="Arial" w:cs="Arial"/>
                <w:sz w:val="28"/>
                <w:szCs w:val="28"/>
                <w:lang w:val="en-GB"/>
              </w:rPr>
            </w:pPr>
            <w:r>
              <w:rPr>
                <w:rFonts w:ascii="Arial" w:hAnsi="Arial" w:cs="Arial"/>
                <w:sz w:val="28"/>
                <w:szCs w:val="28"/>
                <w:lang w:val="en-GB"/>
              </w:rPr>
              <w:t>of the Federal Republic of Germa</w:t>
            </w:r>
            <w:bookmarkStart w:id="1" w:name="_GoBack"/>
            <w:bookmarkEnd w:id="1"/>
            <w:r>
              <w:rPr>
                <w:rFonts w:ascii="Arial" w:hAnsi="Arial" w:cs="Arial"/>
                <w:sz w:val="28"/>
                <w:szCs w:val="28"/>
                <w:lang w:val="en-GB"/>
              </w:rPr>
              <w:t>ny</w:t>
            </w:r>
          </w:p>
          <w:p w:rsidR="006D716F" w:rsidRDefault="006D716F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Kiev</w:t>
            </w:r>
          </w:p>
        </w:tc>
        <w:tc>
          <w:tcPr>
            <w:tcW w:w="4149" w:type="dxa"/>
          </w:tcPr>
          <w:p w:rsidR="006D716F" w:rsidRDefault="006D716F">
            <w:pPr>
              <w:tabs>
                <w:tab w:val="left" w:pos="5903"/>
              </w:tabs>
              <w:snapToGrid w:val="0"/>
              <w:spacing w:before="414"/>
              <w:jc w:val="center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          Place, date</w:t>
            </w:r>
          </w:p>
        </w:tc>
      </w:tr>
      <w:tr w:rsidR="006D716F" w:rsidRPr="00B95DBB">
        <w:tblPrEx>
          <w:tblCellMar>
            <w:left w:w="0" w:type="dxa"/>
            <w:right w:w="0" w:type="dxa"/>
          </w:tblCellMar>
        </w:tblPrEx>
        <w:tc>
          <w:tcPr>
            <w:tcW w:w="5387" w:type="dxa"/>
            <w:gridSpan w:val="2"/>
          </w:tcPr>
          <w:p w:rsidR="006D716F" w:rsidRPr="004B4771" w:rsidRDefault="006D716F">
            <w:pPr>
              <w:snapToGrid w:val="0"/>
              <w:spacing w:before="120"/>
              <w:ind w:left="-57"/>
              <w:rPr>
                <w:rFonts w:ascii="Arial" w:hAnsi="Arial" w:cs="Arial"/>
                <w:sz w:val="16"/>
                <w:lang w:val="uk-UA"/>
              </w:rPr>
            </w:pPr>
            <w:r>
              <w:rPr>
                <w:rFonts w:ascii="Arial" w:hAnsi="Arial" w:cs="Arial"/>
                <w:sz w:val="16"/>
                <w:lang w:val="en-GB"/>
              </w:rPr>
              <w:t xml:space="preserve">Ref.: </w:t>
            </w:r>
            <w:r w:rsidR="004B4771">
              <w:rPr>
                <w:rFonts w:ascii="Arial" w:hAnsi="Arial" w:cs="Arial"/>
                <w:sz w:val="16"/>
                <w:lang w:val="en-GB"/>
              </w:rPr>
              <w:t>Wi 445.00/UKR/201</w:t>
            </w:r>
            <w:r w:rsidR="004B4771">
              <w:rPr>
                <w:rFonts w:ascii="Arial" w:hAnsi="Arial" w:cs="Arial"/>
                <w:sz w:val="16"/>
                <w:lang w:val="uk-UA"/>
              </w:rPr>
              <w:t>6</w:t>
            </w:r>
          </w:p>
          <w:p w:rsidR="006D716F" w:rsidRDefault="006D716F">
            <w:pPr>
              <w:tabs>
                <w:tab w:val="left" w:pos="5903"/>
              </w:tabs>
              <w:spacing w:before="120"/>
              <w:ind w:left="-57"/>
              <w:rPr>
                <w:rFonts w:ascii="Arial" w:hAnsi="Arial" w:cs="Arial"/>
                <w:position w:val="6"/>
                <w:sz w:val="12"/>
                <w:lang w:val="en-GB"/>
              </w:rPr>
            </w:pPr>
            <w:r>
              <w:rPr>
                <w:rFonts w:ascii="Arial" w:hAnsi="Arial" w:cs="Arial"/>
                <w:position w:val="6"/>
                <w:sz w:val="12"/>
                <w:lang w:val="en-GB"/>
              </w:rPr>
              <w:t>(mention in all correspondence)</w:t>
            </w:r>
          </w:p>
        </w:tc>
        <w:tc>
          <w:tcPr>
            <w:tcW w:w="4184" w:type="dxa"/>
            <w:gridSpan w:val="2"/>
          </w:tcPr>
          <w:p w:rsidR="006D716F" w:rsidRDefault="006D716F">
            <w:pPr>
              <w:snapToGrid w:val="0"/>
              <w:rPr>
                <w:rFonts w:ascii="Arial" w:hAnsi="Arial" w:cs="Arial"/>
                <w:lang w:val="en-GB"/>
              </w:rPr>
            </w:pPr>
          </w:p>
        </w:tc>
      </w:tr>
    </w:tbl>
    <w:p w:rsidR="006D716F" w:rsidRDefault="006D716F">
      <w:pPr>
        <w:autoSpaceDE w:val="0"/>
        <w:ind w:right="-289"/>
        <w:jc w:val="center"/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Application</w:t>
      </w:r>
    </w:p>
    <w:p w:rsidR="006D716F" w:rsidRDefault="006D716F">
      <w:pPr>
        <w:autoSpaceDE w:val="0"/>
        <w:spacing w:before="120"/>
        <w:ind w:right="-289"/>
        <w:jc w:val="center"/>
        <w:rPr>
          <w:sz w:val="28"/>
          <w:szCs w:val="28"/>
          <w:lang w:val="en-GB"/>
        </w:rPr>
      </w:pPr>
      <w:r>
        <w:rPr>
          <w:sz w:val="28"/>
          <w:szCs w:val="28"/>
          <w:lang w:val="en-GB"/>
        </w:rPr>
        <w:t>for financial support in implementing a micro-project</w:t>
      </w:r>
    </w:p>
    <w:p w:rsidR="006D716F" w:rsidRDefault="006D716F">
      <w:pPr>
        <w:autoSpaceDE w:val="0"/>
        <w:jc w:val="center"/>
        <w:rPr>
          <w:lang w:val="en-GB"/>
        </w:rPr>
      </w:pPr>
    </w:p>
    <w:p w:rsidR="006D716F" w:rsidRDefault="006D716F">
      <w:pPr>
        <w:numPr>
          <w:ilvl w:val="0"/>
          <w:numId w:val="3"/>
        </w:numPr>
        <w:tabs>
          <w:tab w:val="left" w:pos="600"/>
          <w:tab w:val="left" w:pos="2340"/>
        </w:tabs>
        <w:autoSpaceDE w:val="0"/>
        <w:rPr>
          <w:b/>
          <w:lang w:val="en-GB"/>
        </w:rPr>
      </w:pPr>
      <w:r>
        <w:rPr>
          <w:b/>
          <w:lang w:val="en-GB"/>
        </w:rPr>
        <w:t>Applicant institution</w:t>
      </w:r>
    </w:p>
    <w:p w:rsidR="006D716F" w:rsidRDefault="006D716F">
      <w:pPr>
        <w:tabs>
          <w:tab w:val="left" w:pos="2340"/>
        </w:tabs>
        <w:autoSpaceDE w:val="0"/>
        <w:rPr>
          <w:u w:val="single"/>
          <w:lang w:val="en-GB"/>
        </w:rPr>
      </w:pPr>
    </w:p>
    <w:p w:rsidR="006D716F" w:rsidRDefault="006D716F">
      <w:pPr>
        <w:tabs>
          <w:tab w:val="left" w:pos="1260"/>
        </w:tabs>
        <w:autoSpaceDE w:val="0"/>
        <w:spacing w:line="240" w:lineRule="auto"/>
        <w:rPr>
          <w:u w:val="single"/>
          <w:lang w:val="en-GB"/>
        </w:rPr>
      </w:pPr>
      <w:r>
        <w:rPr>
          <w:lang w:val="en-GB"/>
        </w:rPr>
        <w:t>Name:</w:t>
      </w:r>
      <w:r>
        <w:rPr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1260"/>
        </w:tabs>
        <w:autoSpaceDE w:val="0"/>
        <w:spacing w:line="240" w:lineRule="auto"/>
        <w:rPr>
          <w:lang w:val="en-GB"/>
        </w:rPr>
      </w:pPr>
    </w:p>
    <w:p w:rsidR="006D716F" w:rsidRDefault="006D716F">
      <w:pPr>
        <w:tabs>
          <w:tab w:val="left" w:pos="1260"/>
        </w:tabs>
        <w:autoSpaceDE w:val="0"/>
        <w:spacing w:line="240" w:lineRule="auto"/>
        <w:rPr>
          <w:u w:val="single"/>
          <w:lang w:val="en-GB"/>
        </w:rPr>
      </w:pPr>
      <w:r>
        <w:rPr>
          <w:lang w:val="en-GB"/>
        </w:rPr>
        <w:t>Address:</w:t>
      </w:r>
      <w:r>
        <w:rPr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1260"/>
        </w:tabs>
        <w:autoSpaceDE w:val="0"/>
        <w:spacing w:line="240" w:lineRule="auto"/>
        <w:rPr>
          <w:lang w:val="en-GB"/>
        </w:rPr>
      </w:pPr>
    </w:p>
    <w:p w:rsidR="006D716F" w:rsidRDefault="006D716F">
      <w:pPr>
        <w:tabs>
          <w:tab w:val="left" w:pos="1260"/>
        </w:tabs>
        <w:autoSpaceDE w:val="0"/>
        <w:spacing w:line="240" w:lineRule="auto"/>
        <w:rPr>
          <w:u w:val="single"/>
          <w:lang w:val="en-GB"/>
        </w:rPr>
      </w:pPr>
      <w:r>
        <w:rPr>
          <w:lang w:val="en-GB"/>
        </w:rPr>
        <w:t>Telephone:</w:t>
      </w:r>
      <w:r>
        <w:rPr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1260"/>
        </w:tabs>
        <w:autoSpaceDE w:val="0"/>
        <w:spacing w:line="240" w:lineRule="auto"/>
        <w:rPr>
          <w:u w:val="single"/>
          <w:lang w:val="en-GB"/>
        </w:rPr>
      </w:pPr>
    </w:p>
    <w:p w:rsidR="006D716F" w:rsidRDefault="006D716F">
      <w:pPr>
        <w:tabs>
          <w:tab w:val="left" w:pos="1260"/>
        </w:tabs>
        <w:autoSpaceDE w:val="0"/>
        <w:spacing w:line="240" w:lineRule="auto"/>
        <w:rPr>
          <w:u w:val="single"/>
          <w:lang w:val="en-GB"/>
        </w:rPr>
      </w:pPr>
      <w:r>
        <w:rPr>
          <w:lang w:val="en-GB"/>
        </w:rPr>
        <w:t>Fax:</w:t>
      </w:r>
      <w:r>
        <w:rPr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1260"/>
        </w:tabs>
        <w:autoSpaceDE w:val="0"/>
        <w:spacing w:line="240" w:lineRule="auto"/>
        <w:rPr>
          <w:lang w:val="en-GB"/>
        </w:rPr>
      </w:pPr>
    </w:p>
    <w:p w:rsidR="006D716F" w:rsidRDefault="006D716F">
      <w:pPr>
        <w:tabs>
          <w:tab w:val="left" w:pos="1260"/>
        </w:tabs>
        <w:autoSpaceDE w:val="0"/>
        <w:spacing w:line="240" w:lineRule="auto"/>
        <w:rPr>
          <w:u w:val="single"/>
          <w:lang w:val="en-GB"/>
        </w:rPr>
      </w:pPr>
      <w:r>
        <w:rPr>
          <w:lang w:val="en-GB"/>
        </w:rPr>
        <w:t>E-mail:</w:t>
      </w:r>
      <w:r>
        <w:rPr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1260"/>
        </w:tabs>
        <w:autoSpaceDE w:val="0"/>
        <w:spacing w:line="240" w:lineRule="auto"/>
        <w:rPr>
          <w:lang w:val="en-GB"/>
        </w:rPr>
      </w:pPr>
    </w:p>
    <w:p w:rsidR="006D716F" w:rsidRDefault="006D716F">
      <w:pPr>
        <w:numPr>
          <w:ilvl w:val="0"/>
          <w:numId w:val="3"/>
        </w:numPr>
        <w:tabs>
          <w:tab w:val="left" w:pos="601"/>
        </w:tabs>
        <w:autoSpaceDE w:val="0"/>
        <w:spacing w:line="240" w:lineRule="auto"/>
        <w:rPr>
          <w:lang w:val="en-GB"/>
        </w:rPr>
      </w:pPr>
      <w:r>
        <w:rPr>
          <w:lang w:val="en-GB"/>
        </w:rPr>
        <w:t>Legal form of applicant, year of establishment, number of members</w:t>
      </w:r>
    </w:p>
    <w:p w:rsidR="006D716F" w:rsidRDefault="006D716F">
      <w:pPr>
        <w:autoSpaceDE w:val="0"/>
        <w:spacing w:line="240" w:lineRule="auto"/>
        <w:rPr>
          <w:b/>
          <w:lang w:val="en-GB"/>
        </w:rPr>
      </w:pPr>
    </w:p>
    <w:p w:rsidR="006D716F" w:rsidRDefault="006D716F">
      <w:pPr>
        <w:tabs>
          <w:tab w:val="left" w:pos="2340"/>
        </w:tabs>
        <w:autoSpaceDE w:val="0"/>
        <w:spacing w:line="240" w:lineRule="auto"/>
        <w:ind w:left="601"/>
        <w:rPr>
          <w:u w:val="single"/>
          <w:lang w:val="en-GB"/>
        </w:rPr>
      </w:pP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2340"/>
        </w:tabs>
        <w:autoSpaceDE w:val="0"/>
        <w:spacing w:line="240" w:lineRule="auto"/>
        <w:ind w:left="601"/>
        <w:rPr>
          <w:u w:val="single"/>
          <w:lang w:val="en-GB"/>
        </w:rPr>
      </w:pPr>
    </w:p>
    <w:p w:rsidR="006D716F" w:rsidRDefault="006D716F">
      <w:pPr>
        <w:tabs>
          <w:tab w:val="left" w:pos="2340"/>
        </w:tabs>
        <w:autoSpaceDE w:val="0"/>
        <w:spacing w:line="240" w:lineRule="auto"/>
        <w:ind w:left="601"/>
        <w:rPr>
          <w:u w:val="single"/>
          <w:lang w:val="en-GB"/>
        </w:rPr>
      </w:pP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2340"/>
        </w:tabs>
        <w:autoSpaceDE w:val="0"/>
        <w:spacing w:line="240" w:lineRule="auto"/>
        <w:ind w:left="601"/>
        <w:rPr>
          <w:u w:val="single"/>
          <w:lang w:val="en-GB"/>
        </w:rPr>
      </w:pPr>
    </w:p>
    <w:p w:rsidR="006D716F" w:rsidRDefault="006D716F">
      <w:pPr>
        <w:numPr>
          <w:ilvl w:val="0"/>
          <w:numId w:val="3"/>
        </w:numPr>
        <w:tabs>
          <w:tab w:val="left" w:pos="600"/>
        </w:tabs>
        <w:autoSpaceDE w:val="0"/>
        <w:spacing w:line="240" w:lineRule="auto"/>
        <w:rPr>
          <w:lang w:val="en-GB"/>
        </w:rPr>
      </w:pPr>
      <w:r>
        <w:rPr>
          <w:lang w:val="en-GB"/>
        </w:rPr>
        <w:t>Responsible contact persons (Name, address</w:t>
      </w:r>
      <w:r w:rsidR="004B4771">
        <w:rPr>
          <w:lang w:val="en-US"/>
        </w:rPr>
        <w:t>, telephone, e-mail</w:t>
      </w:r>
      <w:r>
        <w:rPr>
          <w:lang w:val="en-GB"/>
        </w:rPr>
        <w:t>)</w:t>
      </w:r>
    </w:p>
    <w:p w:rsidR="006D716F" w:rsidRDefault="006D716F">
      <w:pPr>
        <w:tabs>
          <w:tab w:val="left" w:pos="600"/>
          <w:tab w:val="left" w:pos="1320"/>
        </w:tabs>
        <w:autoSpaceDE w:val="0"/>
        <w:spacing w:line="240" w:lineRule="auto"/>
        <w:ind w:left="601"/>
        <w:rPr>
          <w:u w:val="single"/>
          <w:lang w:val="en-GB"/>
        </w:rPr>
      </w:pPr>
    </w:p>
    <w:p w:rsidR="006D716F" w:rsidRDefault="006D716F">
      <w:pPr>
        <w:tabs>
          <w:tab w:val="left" w:pos="600"/>
          <w:tab w:val="left" w:pos="1320"/>
        </w:tabs>
        <w:autoSpaceDE w:val="0"/>
        <w:spacing w:line="240" w:lineRule="auto"/>
        <w:ind w:left="601"/>
        <w:rPr>
          <w:u w:val="single"/>
          <w:lang w:val="en-GB"/>
        </w:rPr>
      </w:pP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tabs>
          <w:tab w:val="left" w:pos="600"/>
          <w:tab w:val="left" w:pos="1320"/>
        </w:tabs>
        <w:autoSpaceDE w:val="0"/>
        <w:spacing w:line="240" w:lineRule="auto"/>
        <w:ind w:left="601"/>
        <w:rPr>
          <w:u w:val="single"/>
          <w:lang w:val="en-GB"/>
        </w:rPr>
      </w:pPr>
    </w:p>
    <w:p w:rsidR="006D716F" w:rsidRDefault="006D716F">
      <w:pPr>
        <w:tabs>
          <w:tab w:val="left" w:pos="360"/>
          <w:tab w:val="left" w:pos="600"/>
        </w:tabs>
        <w:autoSpaceDE w:val="0"/>
        <w:spacing w:line="240" w:lineRule="auto"/>
        <w:ind w:left="601"/>
        <w:rPr>
          <w:u w:val="single"/>
          <w:lang w:val="en-GB"/>
        </w:rPr>
      </w:pP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  <w:r>
        <w:rPr>
          <w:u w:val="single"/>
          <w:lang w:val="en-GB"/>
        </w:rPr>
        <w:tab/>
      </w:r>
    </w:p>
    <w:p w:rsidR="006D716F" w:rsidRDefault="006D716F">
      <w:pPr>
        <w:pageBreakBefore/>
        <w:tabs>
          <w:tab w:val="left" w:pos="600"/>
          <w:tab w:val="left" w:pos="960"/>
        </w:tabs>
        <w:autoSpaceDE w:val="0"/>
        <w:spacing w:line="240" w:lineRule="auto"/>
        <w:rPr>
          <w:b/>
          <w:lang w:val="en-GB"/>
        </w:rPr>
      </w:pPr>
      <w:r>
        <w:rPr>
          <w:lang w:val="en-GB"/>
        </w:rPr>
        <w:lastRenderedPageBreak/>
        <w:t>4)</w:t>
      </w:r>
      <w:r>
        <w:rPr>
          <w:lang w:val="en-GB"/>
        </w:rPr>
        <w:tab/>
      </w:r>
      <w:r>
        <w:rPr>
          <w:b/>
          <w:lang w:val="en-GB"/>
        </w:rPr>
        <w:t>Project title</w:t>
      </w:r>
    </w:p>
    <w:p w:rsidR="006D716F" w:rsidRDefault="006D716F">
      <w:pPr>
        <w:tabs>
          <w:tab w:val="left" w:pos="600"/>
        </w:tabs>
        <w:autoSpaceDE w:val="0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rPr>
          <w:lang w:val="en-GB"/>
        </w:rPr>
      </w:pPr>
    </w:p>
    <w:p w:rsidR="006D716F" w:rsidRDefault="006D716F">
      <w:pPr>
        <w:tabs>
          <w:tab w:val="left" w:pos="600"/>
          <w:tab w:val="left" w:pos="960"/>
        </w:tabs>
        <w:autoSpaceDE w:val="0"/>
        <w:ind w:left="601"/>
        <w:rPr>
          <w:lang w:val="en-GB"/>
        </w:rPr>
      </w:pPr>
      <w:r>
        <w:rPr>
          <w:lang w:val="en-GB"/>
        </w:rPr>
        <w:t>(a)</w:t>
      </w:r>
      <w:r>
        <w:rPr>
          <w:lang w:val="en-GB"/>
        </w:rPr>
        <w:tab/>
        <w:t>Short description of project</w:t>
      </w:r>
      <w:r w:rsidR="004B4771">
        <w:rPr>
          <w:lang w:val="en-GB"/>
        </w:rPr>
        <w:t xml:space="preserve"> (max. 500 </w:t>
      </w:r>
      <w:r w:rsidR="004B4771" w:rsidRPr="004B4771">
        <w:rPr>
          <w:lang w:val="en-US"/>
        </w:rPr>
        <w:t>symbols</w:t>
      </w:r>
      <w:r w:rsidR="004B4771">
        <w:rPr>
          <w:lang w:val="en-GB"/>
        </w:rPr>
        <w:t>)</w:t>
      </w:r>
      <w:r>
        <w:rPr>
          <w:lang w:val="en-GB"/>
        </w:rPr>
        <w:t xml:space="preserve"> (please provide full documentation if possible</w:t>
      </w:r>
      <w:r w:rsidR="004B4771">
        <w:rPr>
          <w:lang w:val="en-GB"/>
        </w:rPr>
        <w:t xml:space="preserve"> – max. 5 pages</w:t>
      </w:r>
      <w:r>
        <w:rPr>
          <w:lang w:val="en-GB"/>
        </w:rPr>
        <w:t>):</w:t>
      </w:r>
    </w:p>
    <w:p w:rsidR="006D716F" w:rsidRDefault="006D716F">
      <w:pPr>
        <w:tabs>
          <w:tab w:val="left" w:pos="600"/>
        </w:tabs>
        <w:autoSpaceDE w:val="0"/>
        <w:rPr>
          <w:b/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960"/>
        </w:tabs>
        <w:autoSpaceDE w:val="0"/>
        <w:ind w:left="960" w:hanging="359"/>
        <w:rPr>
          <w:lang w:val="en-GB"/>
        </w:rPr>
      </w:pPr>
      <w:r>
        <w:rPr>
          <w:lang w:val="en-GB"/>
        </w:rPr>
        <w:t>(b)</w:t>
      </w:r>
      <w:r>
        <w:rPr>
          <w:lang w:val="en-GB"/>
        </w:rPr>
        <w:tab/>
        <w:t>Development-policy objective of the project (</w:t>
      </w:r>
      <w:r w:rsidR="004B4771">
        <w:rPr>
          <w:lang w:val="en-GB"/>
        </w:rPr>
        <w:t>what is to be achieved, who will benefit from the project</w:t>
      </w:r>
      <w:r>
        <w:rPr>
          <w:lang w:val="en-GB"/>
        </w:rPr>
        <w:t xml:space="preserve">): </w:t>
      </w: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</w:tabs>
        <w:autoSpaceDE w:val="0"/>
        <w:ind w:left="601"/>
        <w:rPr>
          <w:lang w:val="en-GB"/>
        </w:rPr>
      </w:pPr>
    </w:p>
    <w:p w:rsidR="006D716F" w:rsidRDefault="006D716F">
      <w:pPr>
        <w:pageBreakBefore/>
        <w:tabs>
          <w:tab w:val="left" w:pos="600"/>
          <w:tab w:val="left" w:pos="960"/>
        </w:tabs>
        <w:rPr>
          <w:lang w:val="en-GB"/>
        </w:rPr>
      </w:pPr>
      <w:r>
        <w:rPr>
          <w:lang w:val="en-GB"/>
        </w:rPr>
        <w:lastRenderedPageBreak/>
        <w:t>5)</w:t>
      </w:r>
      <w:r>
        <w:rPr>
          <w:lang w:val="en-GB"/>
        </w:rPr>
        <w:tab/>
        <w:t>(a)</w:t>
      </w:r>
      <w:r>
        <w:rPr>
          <w:lang w:val="en-GB"/>
        </w:rPr>
        <w:tab/>
        <w:t>Finance plan enclosed?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Yes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No</w:t>
      </w:r>
    </w:p>
    <w:p w:rsidR="006D716F" w:rsidRDefault="006D716F">
      <w:pPr>
        <w:tabs>
          <w:tab w:val="left" w:pos="600"/>
          <w:tab w:val="left" w:pos="960"/>
          <w:tab w:val="left" w:pos="6480"/>
        </w:tabs>
        <w:autoSpaceDE w:val="0"/>
        <w:spacing w:before="120"/>
        <w:ind w:left="601" w:hanging="601"/>
        <w:rPr>
          <w:lang w:val="en-GB"/>
        </w:rPr>
      </w:pPr>
      <w:r>
        <w:rPr>
          <w:rFonts w:ascii="Wingdings083" w:hAnsi="Wingdings083" w:cs="Wingdings083"/>
          <w:lang w:val="en-GB"/>
        </w:rPr>
        <w:tab/>
        <w:t>(</w:t>
      </w:r>
      <w:r>
        <w:rPr>
          <w:lang w:val="en-GB"/>
        </w:rPr>
        <w:t>b)</w:t>
      </w:r>
      <w:r>
        <w:rPr>
          <w:lang w:val="en-GB"/>
        </w:rPr>
        <w:tab/>
        <w:t>Is overall finance guaranteed?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Yes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No</w:t>
      </w:r>
    </w:p>
    <w:p w:rsidR="006D716F" w:rsidRDefault="006D716F">
      <w:pPr>
        <w:tabs>
          <w:tab w:val="left" w:pos="600"/>
          <w:tab w:val="left" w:pos="720"/>
          <w:tab w:val="left" w:pos="960"/>
          <w:tab w:val="left" w:pos="6480"/>
        </w:tabs>
        <w:autoSpaceDE w:val="0"/>
        <w:rPr>
          <w:rFonts w:ascii="Wingdings083" w:hAnsi="Wingdings083" w:cs="Wingdings083" w:hint="eastAsia"/>
          <w:lang w:val="en-GB"/>
        </w:rPr>
      </w:pPr>
    </w:p>
    <w:p w:rsidR="006D716F" w:rsidRDefault="006D716F">
      <w:pPr>
        <w:tabs>
          <w:tab w:val="left" w:pos="600"/>
          <w:tab w:val="left" w:pos="960"/>
          <w:tab w:val="left" w:pos="6480"/>
        </w:tabs>
        <w:autoSpaceDE w:val="0"/>
        <w:rPr>
          <w:lang w:val="en-GB"/>
        </w:rPr>
      </w:pPr>
      <w:r>
        <w:rPr>
          <w:lang w:val="en-GB"/>
        </w:rPr>
        <w:t>6)</w:t>
      </w:r>
      <w:r>
        <w:rPr>
          <w:lang w:val="en-GB"/>
        </w:rPr>
        <w:tab/>
        <w:t>(a)</w:t>
      </w:r>
      <w:r>
        <w:rPr>
          <w:lang w:val="en-GB"/>
        </w:rPr>
        <w:tab/>
        <w:t>Amount applied for in            (</w:t>
      </w:r>
      <w:r w:rsidR="004B4771">
        <w:rPr>
          <w:lang w:val="en-GB"/>
        </w:rPr>
        <w:t>UAH</w:t>
      </w:r>
      <w:r>
        <w:rPr>
          <w:lang w:val="en-GB"/>
        </w:rPr>
        <w:t>):</w:t>
      </w:r>
    </w:p>
    <w:p w:rsidR="006D716F" w:rsidRDefault="006D716F">
      <w:pPr>
        <w:numPr>
          <w:ilvl w:val="0"/>
          <w:numId w:val="4"/>
        </w:numPr>
        <w:tabs>
          <w:tab w:val="left" w:pos="960"/>
          <w:tab w:val="left" w:pos="6480"/>
        </w:tabs>
        <w:autoSpaceDE w:val="0"/>
        <w:spacing w:before="120"/>
        <w:ind w:left="0" w:hanging="119"/>
        <w:rPr>
          <w:lang w:val="en-GB"/>
        </w:rPr>
      </w:pPr>
      <w:r>
        <w:rPr>
          <w:lang w:val="en-GB"/>
        </w:rPr>
        <w:t xml:space="preserve">Own funds and possible third-party funds: </w:t>
      </w:r>
    </w:p>
    <w:p w:rsidR="006D716F" w:rsidRDefault="006D716F">
      <w:pPr>
        <w:tabs>
          <w:tab w:val="left" w:pos="960"/>
          <w:tab w:val="left" w:pos="6480"/>
        </w:tabs>
        <w:autoSpaceDE w:val="0"/>
        <w:spacing w:before="120"/>
        <w:ind w:left="720" w:hanging="119"/>
        <w:rPr>
          <w:lang w:val="en-GB"/>
        </w:rPr>
      </w:pPr>
      <w:r>
        <w:rPr>
          <w:lang w:val="en-GB"/>
        </w:rPr>
        <w:t>(c)</w:t>
      </w:r>
      <w:r>
        <w:rPr>
          <w:lang w:val="en-GB"/>
        </w:rPr>
        <w:tab/>
        <w:t>Total expenditure of project:</w:t>
      </w:r>
    </w:p>
    <w:p w:rsidR="006D716F" w:rsidRDefault="006D716F">
      <w:pPr>
        <w:tabs>
          <w:tab w:val="left" w:pos="960"/>
        </w:tabs>
        <w:autoSpaceDE w:val="0"/>
        <w:spacing w:before="120"/>
        <w:ind w:left="960" w:hanging="359"/>
        <w:jc w:val="left"/>
        <w:rPr>
          <w:lang w:val="en-GB"/>
        </w:rPr>
      </w:pPr>
      <w:r>
        <w:rPr>
          <w:lang w:val="en-GB"/>
        </w:rPr>
        <w:t>(d)</w:t>
      </w:r>
      <w:r>
        <w:rPr>
          <w:lang w:val="en-GB"/>
        </w:rPr>
        <w:tab/>
        <w:t>Other contributions by applicant to project implementation (e.g. work, land or buildings):</w:t>
      </w:r>
    </w:p>
    <w:p w:rsidR="006D716F" w:rsidRDefault="006D716F">
      <w:pPr>
        <w:tabs>
          <w:tab w:val="left" w:pos="600"/>
          <w:tab w:val="left" w:pos="720"/>
          <w:tab w:val="left" w:pos="6480"/>
        </w:tabs>
        <w:autoSpaceDE w:val="0"/>
        <w:rPr>
          <w:lang w:val="en-GB"/>
        </w:rPr>
      </w:pPr>
    </w:p>
    <w:p w:rsidR="006D716F" w:rsidRDefault="006D716F">
      <w:pPr>
        <w:tabs>
          <w:tab w:val="left" w:pos="600"/>
          <w:tab w:val="left" w:pos="720"/>
          <w:tab w:val="left" w:pos="648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  <w:tab w:val="left" w:pos="720"/>
          <w:tab w:val="left" w:pos="648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  <w:tab w:val="left" w:pos="960"/>
          <w:tab w:val="left" w:pos="6480"/>
        </w:tabs>
        <w:autoSpaceDE w:val="0"/>
        <w:ind w:left="360" w:firstLine="240"/>
        <w:rPr>
          <w:lang w:val="en-GB"/>
        </w:rPr>
      </w:pPr>
      <w:r>
        <w:rPr>
          <w:lang w:val="en-GB"/>
        </w:rPr>
        <w:t>(e)</w:t>
      </w:r>
      <w:r>
        <w:rPr>
          <w:lang w:val="en-GB"/>
        </w:rPr>
        <w:tab/>
        <w:t>Probable follow-up costs:</w:t>
      </w:r>
    </w:p>
    <w:p w:rsidR="006D716F" w:rsidRDefault="006D716F">
      <w:pPr>
        <w:tabs>
          <w:tab w:val="left" w:pos="600"/>
          <w:tab w:val="left" w:pos="6480"/>
        </w:tabs>
        <w:autoSpaceDE w:val="0"/>
        <w:ind w:left="601"/>
        <w:rPr>
          <w:lang w:val="en-GB"/>
        </w:rPr>
      </w:pPr>
    </w:p>
    <w:p w:rsidR="006D716F" w:rsidRDefault="006D716F">
      <w:pPr>
        <w:tabs>
          <w:tab w:val="left" w:pos="600"/>
          <w:tab w:val="left" w:pos="6480"/>
        </w:tabs>
        <w:autoSpaceDE w:val="0"/>
        <w:ind w:left="601"/>
        <w:rPr>
          <w:lang w:val="en-GB"/>
        </w:rPr>
      </w:pPr>
    </w:p>
    <w:p w:rsidR="006D716F" w:rsidRDefault="006D716F">
      <w:pPr>
        <w:numPr>
          <w:ilvl w:val="0"/>
          <w:numId w:val="2"/>
        </w:numPr>
        <w:tabs>
          <w:tab w:val="left" w:pos="960"/>
          <w:tab w:val="left" w:pos="6480"/>
        </w:tabs>
        <w:autoSpaceDE w:val="0"/>
        <w:ind w:left="0" w:hanging="120"/>
        <w:rPr>
          <w:lang w:val="en-GB"/>
        </w:rPr>
      </w:pPr>
      <w:r>
        <w:rPr>
          <w:lang w:val="en-GB"/>
        </w:rPr>
        <w:t xml:space="preserve">Follow-up costs can be financed by applicant </w:t>
      </w:r>
    </w:p>
    <w:p w:rsidR="006D716F" w:rsidRDefault="006D716F">
      <w:pPr>
        <w:tabs>
          <w:tab w:val="left" w:pos="960"/>
          <w:tab w:val="left" w:pos="6480"/>
        </w:tabs>
        <w:autoSpaceDE w:val="0"/>
        <w:ind w:left="600"/>
        <w:rPr>
          <w:lang w:val="en-GB"/>
        </w:rPr>
      </w:pPr>
      <w:r>
        <w:rPr>
          <w:lang w:val="en-GB"/>
        </w:rPr>
        <w:tab/>
        <w:t>or third party: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Yes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No</w:t>
      </w:r>
    </w:p>
    <w:p w:rsidR="006D716F" w:rsidRDefault="006D716F">
      <w:pPr>
        <w:tabs>
          <w:tab w:val="left" w:pos="600"/>
          <w:tab w:val="left" w:pos="2880"/>
          <w:tab w:val="left" w:pos="6480"/>
        </w:tabs>
        <w:autoSpaceDE w:val="0"/>
        <w:rPr>
          <w:lang w:val="en-GB"/>
        </w:rPr>
      </w:pPr>
    </w:p>
    <w:p w:rsidR="006D716F" w:rsidRDefault="006D716F">
      <w:pPr>
        <w:tabs>
          <w:tab w:val="left" w:pos="600"/>
          <w:tab w:val="left" w:pos="2880"/>
          <w:tab w:val="left" w:pos="6480"/>
        </w:tabs>
        <w:autoSpaceDE w:val="0"/>
        <w:ind w:left="600" w:hanging="600"/>
        <w:rPr>
          <w:lang w:val="en-GB"/>
        </w:rPr>
      </w:pPr>
      <w:r>
        <w:rPr>
          <w:lang w:val="en-GB"/>
        </w:rPr>
        <w:t>7)</w:t>
      </w:r>
      <w:r>
        <w:rPr>
          <w:lang w:val="en-GB"/>
        </w:rPr>
        <w:tab/>
        <w:t>Project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>has not yet commenced</w:t>
      </w:r>
    </w:p>
    <w:p w:rsidR="006D716F" w:rsidRDefault="007D3A47">
      <w:pPr>
        <w:tabs>
          <w:tab w:val="left" w:pos="600"/>
        </w:tabs>
        <w:autoSpaceDE w:val="0"/>
        <w:spacing w:before="120"/>
        <w:ind w:left="357" w:firstLine="2517"/>
        <w:rPr>
          <w:lang w:val="en-GB"/>
        </w:rPr>
      </w:pPr>
      <w:r>
        <w:rPr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6D716F" w:rsidRPr="004B4771">
        <w:rPr>
          <w:lang w:val="en-US"/>
        </w:rPr>
        <w:instrText xml:space="preserve"> FORMCHECKBOX </w:instrText>
      </w:r>
      <w:r>
        <w:rPr>
          <w:lang w:val="en-GB"/>
        </w:rPr>
      </w:r>
      <w:r>
        <w:rPr>
          <w:lang w:val="en-GB"/>
        </w:rPr>
        <w:fldChar w:fldCharType="end"/>
      </w:r>
      <w:r w:rsidR="006D716F">
        <w:rPr>
          <w:lang w:val="en-GB"/>
        </w:rPr>
        <w:t>commenced on ________________ .</w:t>
      </w:r>
    </w:p>
    <w:p w:rsidR="006D716F" w:rsidRDefault="006D716F">
      <w:pPr>
        <w:tabs>
          <w:tab w:val="left" w:pos="600"/>
        </w:tabs>
        <w:autoSpaceDE w:val="0"/>
        <w:spacing w:before="120"/>
        <w:ind w:left="357" w:firstLine="2517"/>
        <w:rPr>
          <w:lang w:val="en-GB"/>
        </w:rPr>
      </w:pPr>
    </w:p>
    <w:p w:rsidR="006D716F" w:rsidRDefault="006D716F">
      <w:pPr>
        <w:tabs>
          <w:tab w:val="left" w:pos="600"/>
          <w:tab w:val="left" w:pos="958"/>
        </w:tabs>
        <w:autoSpaceDE w:val="0"/>
        <w:spacing w:line="240" w:lineRule="auto"/>
        <w:rPr>
          <w:lang w:val="en-GB"/>
        </w:rPr>
      </w:pPr>
      <w:r>
        <w:rPr>
          <w:lang w:val="en-GB"/>
        </w:rPr>
        <w:t>8)</w:t>
      </w:r>
      <w:r>
        <w:rPr>
          <w:lang w:val="en-GB"/>
        </w:rPr>
        <w:tab/>
        <w:t>(a)</w:t>
      </w:r>
      <w:r>
        <w:rPr>
          <w:lang w:val="en-GB"/>
        </w:rPr>
        <w:tab/>
        <w:t>Project start:</w:t>
      </w:r>
      <w:r>
        <w:rPr>
          <w:lang w:val="en-GB"/>
        </w:rPr>
        <w:tab/>
        <w:t>__________________________</w:t>
      </w:r>
    </w:p>
    <w:p w:rsidR="006D716F" w:rsidRDefault="006D716F">
      <w:pPr>
        <w:tabs>
          <w:tab w:val="left" w:pos="600"/>
          <w:tab w:val="left" w:pos="958"/>
        </w:tabs>
        <w:autoSpaceDE w:val="0"/>
        <w:spacing w:line="240" w:lineRule="auto"/>
        <w:rPr>
          <w:lang w:val="en-GB"/>
        </w:rPr>
      </w:pPr>
    </w:p>
    <w:p w:rsidR="006D716F" w:rsidRDefault="006D716F">
      <w:pPr>
        <w:tabs>
          <w:tab w:val="left" w:pos="600"/>
          <w:tab w:val="left" w:pos="958"/>
        </w:tabs>
        <w:autoSpaceDE w:val="0"/>
        <w:spacing w:line="240" w:lineRule="auto"/>
        <w:ind w:left="600"/>
        <w:rPr>
          <w:lang w:val="en-GB"/>
        </w:rPr>
      </w:pPr>
      <w:r>
        <w:rPr>
          <w:lang w:val="en-GB"/>
        </w:rPr>
        <w:t>(b)</w:t>
      </w:r>
      <w:r>
        <w:rPr>
          <w:lang w:val="en-GB"/>
        </w:rPr>
        <w:tab/>
        <w:t>Project end</w:t>
      </w:r>
      <w:r w:rsidR="004B4771">
        <w:rPr>
          <w:lang w:val="en-GB"/>
        </w:rPr>
        <w:t>*</w:t>
      </w:r>
      <w:r>
        <w:rPr>
          <w:lang w:val="en-GB"/>
        </w:rPr>
        <w:t>:</w:t>
      </w:r>
      <w:r>
        <w:rPr>
          <w:lang w:val="en-GB"/>
        </w:rPr>
        <w:tab/>
      </w:r>
      <w:r>
        <w:rPr>
          <w:lang w:val="en-GB"/>
        </w:rPr>
        <w:tab/>
        <w:t>__________________________</w:t>
      </w:r>
    </w:p>
    <w:p w:rsidR="006D716F" w:rsidRDefault="004B4771">
      <w:pPr>
        <w:tabs>
          <w:tab w:val="left" w:pos="600"/>
        </w:tabs>
        <w:autoSpaceDE w:val="0"/>
        <w:rPr>
          <w:lang w:val="en-GB"/>
        </w:rPr>
      </w:pPr>
      <w:r>
        <w:rPr>
          <w:lang w:val="en-GB"/>
        </w:rPr>
        <w:t>* all projects have to be finished till 15.10.2016</w:t>
      </w:r>
    </w:p>
    <w:p w:rsidR="004B4771" w:rsidRDefault="004B4771">
      <w:pPr>
        <w:tabs>
          <w:tab w:val="left" w:pos="600"/>
        </w:tabs>
        <w:autoSpaceDE w:val="0"/>
        <w:rPr>
          <w:lang w:val="en-GB"/>
        </w:rPr>
      </w:pPr>
    </w:p>
    <w:p w:rsidR="006D716F" w:rsidRDefault="006D716F">
      <w:pPr>
        <w:tabs>
          <w:tab w:val="left" w:pos="600"/>
          <w:tab w:val="left" w:pos="6480"/>
        </w:tabs>
        <w:autoSpaceDE w:val="0"/>
        <w:ind w:left="7080" w:hanging="7080"/>
        <w:rPr>
          <w:lang w:val="en-GB"/>
        </w:rPr>
      </w:pPr>
      <w:r>
        <w:rPr>
          <w:lang w:val="en-GB"/>
        </w:rPr>
        <w:t>9)</w:t>
      </w:r>
      <w:r>
        <w:rPr>
          <w:lang w:val="en-GB"/>
        </w:rPr>
        <w:tab/>
        <w:t xml:space="preserve">Have you applied for or received any other public funds for this project? </w:t>
      </w:r>
    </w:p>
    <w:p w:rsidR="006D716F" w:rsidRDefault="006D716F">
      <w:pPr>
        <w:tabs>
          <w:tab w:val="left" w:pos="600"/>
          <w:tab w:val="left" w:pos="6480"/>
        </w:tabs>
        <w:autoSpaceDE w:val="0"/>
        <w:ind w:left="600" w:hanging="600"/>
        <w:rPr>
          <w:lang w:val="en-GB"/>
        </w:rPr>
      </w:pPr>
      <w:r>
        <w:rPr>
          <w:lang w:val="en-GB"/>
        </w:rPr>
        <w:tab/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Yes</w:t>
      </w:r>
      <w:r>
        <w:rPr>
          <w:lang w:val="en-GB"/>
        </w:rPr>
        <w:tab/>
      </w:r>
      <w:r w:rsidR="007D3A47">
        <w:rPr>
          <w:lang w:val="en-GB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4B4771">
        <w:rPr>
          <w:lang w:val="en-US"/>
        </w:rPr>
        <w:instrText xml:space="preserve"> FORMCHECKBOX </w:instrText>
      </w:r>
      <w:r w:rsidR="007D3A47">
        <w:rPr>
          <w:lang w:val="en-GB"/>
        </w:rPr>
      </w:r>
      <w:r w:rsidR="007D3A47">
        <w:rPr>
          <w:lang w:val="en-GB"/>
        </w:rPr>
        <w:fldChar w:fldCharType="end"/>
      </w:r>
      <w:r>
        <w:rPr>
          <w:lang w:val="en-GB"/>
        </w:rPr>
        <w:t xml:space="preserve"> No</w:t>
      </w:r>
    </w:p>
    <w:p w:rsidR="006D716F" w:rsidRDefault="006D716F">
      <w:pPr>
        <w:tabs>
          <w:tab w:val="left" w:pos="600"/>
        </w:tabs>
        <w:autoSpaceDE w:val="0"/>
        <w:ind w:firstLine="600"/>
        <w:rPr>
          <w:lang w:val="en-GB"/>
        </w:rPr>
      </w:pPr>
      <w:r>
        <w:rPr>
          <w:lang w:val="en-GB"/>
        </w:rPr>
        <w:t>If so, from what institution and how much?</w:t>
      </w:r>
    </w:p>
    <w:p w:rsidR="006D716F" w:rsidRDefault="006D716F">
      <w:pPr>
        <w:tabs>
          <w:tab w:val="left" w:pos="600"/>
        </w:tabs>
        <w:autoSpaceDE w:val="0"/>
        <w:ind w:firstLine="600"/>
        <w:rPr>
          <w:lang w:val="en-GB"/>
        </w:rPr>
      </w:pPr>
    </w:p>
    <w:p w:rsidR="004B4771" w:rsidRPr="004B4771" w:rsidRDefault="004B4771" w:rsidP="004B4771">
      <w:pPr>
        <w:tabs>
          <w:tab w:val="left" w:pos="2160"/>
        </w:tabs>
        <w:autoSpaceDE w:val="0"/>
        <w:spacing w:line="240" w:lineRule="auto"/>
        <w:rPr>
          <w:lang w:val="en-US"/>
        </w:rPr>
      </w:pPr>
    </w:p>
    <w:p w:rsidR="004B4771" w:rsidRPr="004B4771" w:rsidRDefault="006D716F" w:rsidP="004B4771">
      <w:pPr>
        <w:tabs>
          <w:tab w:val="left" w:pos="2160"/>
        </w:tabs>
        <w:autoSpaceDE w:val="0"/>
        <w:spacing w:line="240" w:lineRule="auto"/>
        <w:rPr>
          <w:lang w:val="en-US"/>
        </w:rPr>
      </w:pPr>
      <w:r w:rsidRPr="004B4771">
        <w:rPr>
          <w:lang w:val="en-US"/>
        </w:rPr>
        <w:t>(Place, date)</w:t>
      </w:r>
      <w:r w:rsidRPr="004B4771">
        <w:rPr>
          <w:lang w:val="en-US"/>
        </w:rPr>
        <w:tab/>
        <w:t>(1st signature</w:t>
      </w:r>
      <w:r w:rsidR="004B4771" w:rsidRPr="004B4771">
        <w:rPr>
          <w:lang w:val="en-US"/>
        </w:rPr>
        <w:t>, title, position</w:t>
      </w:r>
      <w:r w:rsidRPr="004B4771">
        <w:rPr>
          <w:lang w:val="en-US"/>
        </w:rPr>
        <w:t>)</w:t>
      </w:r>
    </w:p>
    <w:p w:rsidR="004B4771" w:rsidRPr="004B4771" w:rsidRDefault="004B4771" w:rsidP="004B4771">
      <w:pPr>
        <w:tabs>
          <w:tab w:val="left" w:pos="2160"/>
        </w:tabs>
        <w:autoSpaceDE w:val="0"/>
        <w:spacing w:line="240" w:lineRule="auto"/>
        <w:rPr>
          <w:lang w:val="en-US"/>
        </w:rPr>
      </w:pPr>
    </w:p>
    <w:p w:rsidR="004B4771" w:rsidRPr="004B4771" w:rsidRDefault="004B4771" w:rsidP="004B4771">
      <w:pPr>
        <w:tabs>
          <w:tab w:val="left" w:pos="2160"/>
        </w:tabs>
        <w:autoSpaceDE w:val="0"/>
        <w:spacing w:line="240" w:lineRule="auto"/>
        <w:rPr>
          <w:lang w:val="en-US"/>
        </w:rPr>
      </w:pPr>
    </w:p>
    <w:p w:rsidR="006D716F" w:rsidRPr="004B4771" w:rsidRDefault="006D716F" w:rsidP="004B4771">
      <w:pPr>
        <w:tabs>
          <w:tab w:val="left" w:pos="2160"/>
        </w:tabs>
        <w:autoSpaceDE w:val="0"/>
        <w:spacing w:line="240" w:lineRule="auto"/>
        <w:rPr>
          <w:lang w:val="fr-FR"/>
        </w:rPr>
      </w:pPr>
      <w:r w:rsidRPr="004B4771">
        <w:rPr>
          <w:lang w:val="en-US"/>
        </w:rPr>
        <w:t>(Place, date)</w:t>
      </w:r>
      <w:r w:rsidRPr="004B4771">
        <w:rPr>
          <w:lang w:val="en-US"/>
        </w:rPr>
        <w:tab/>
        <w:t>(2</w:t>
      </w:r>
      <w:r w:rsidRPr="004B4771">
        <w:rPr>
          <w:vertAlign w:val="superscript"/>
          <w:lang w:val="en-US"/>
        </w:rPr>
        <w:t>nd</w:t>
      </w:r>
      <w:r w:rsidRPr="004B4771">
        <w:rPr>
          <w:lang w:val="en-US"/>
        </w:rPr>
        <w:t xml:space="preserve"> signature</w:t>
      </w:r>
      <w:r w:rsidR="004B4771" w:rsidRPr="004B4771">
        <w:rPr>
          <w:lang w:val="en-US"/>
        </w:rPr>
        <w:t>, title, position</w:t>
      </w:r>
      <w:r>
        <w:rPr>
          <w:lang w:val="fr-FR"/>
        </w:rPr>
        <w:t>)</w:t>
      </w:r>
    </w:p>
    <w:sectPr w:rsidR="006D716F" w:rsidRPr="004B4771" w:rsidSect="004B4771">
      <w:pgSz w:w="12240" w:h="15840"/>
      <w:pgMar w:top="1418" w:right="1134" w:bottom="567" w:left="1701" w:header="1701" w:footer="742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4C39" w:rsidRDefault="00BC4C39">
      <w:pPr>
        <w:spacing w:line="240" w:lineRule="auto"/>
      </w:pPr>
      <w:r>
        <w:separator/>
      </w:r>
    </w:p>
  </w:endnote>
  <w:endnote w:type="continuationSeparator" w:id="1">
    <w:p w:rsidR="00BC4C39" w:rsidRDefault="00BC4C3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Wingdings083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4C39" w:rsidRDefault="00BC4C39">
      <w:pPr>
        <w:spacing w:line="240" w:lineRule="auto"/>
      </w:pPr>
      <w:r>
        <w:separator/>
      </w:r>
    </w:p>
  </w:footnote>
  <w:footnote w:type="continuationSeparator" w:id="1">
    <w:p w:rsidR="00BC4C39" w:rsidRDefault="00BC4C3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3"/>
    <w:lvl w:ilvl="0">
      <w:start w:val="6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>
    <w:nsid w:val="00000004"/>
    <w:multiLevelType w:val="singleLevel"/>
    <w:tmpl w:val="00000004"/>
    <w:name w:val="WW8Num11"/>
    <w:lvl w:ilvl="0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4771"/>
    <w:rsid w:val="004911DF"/>
    <w:rsid w:val="004B4771"/>
    <w:rsid w:val="004D5F85"/>
    <w:rsid w:val="006D716F"/>
    <w:rsid w:val="007D3A47"/>
    <w:rsid w:val="00AA4954"/>
    <w:rsid w:val="00B80C16"/>
    <w:rsid w:val="00B95DBB"/>
    <w:rsid w:val="00BC4C39"/>
    <w:rsid w:val="00CC060A"/>
    <w:rsid w:val="00FC2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3A47"/>
    <w:pPr>
      <w:suppressAutoHyphens/>
      <w:spacing w:line="360" w:lineRule="atLeast"/>
      <w:jc w:val="both"/>
    </w:pPr>
    <w:rPr>
      <w:rFonts w:eastAsia="SimSun"/>
      <w:sz w:val="24"/>
      <w:szCs w:val="24"/>
      <w:lang w:eastAsia="ar-SA"/>
    </w:rPr>
  </w:style>
  <w:style w:type="paragraph" w:styleId="4">
    <w:name w:val="heading 4"/>
    <w:basedOn w:val="a"/>
    <w:next w:val="a"/>
    <w:qFormat/>
    <w:rsid w:val="007D3A47"/>
    <w:pPr>
      <w:keepNext/>
      <w:numPr>
        <w:ilvl w:val="3"/>
        <w:numId w:val="1"/>
      </w:numPr>
      <w:jc w:val="right"/>
      <w:outlineLvl w:val="3"/>
    </w:pPr>
    <w:rPr>
      <w:rFonts w:eastAsia="Times New Roman"/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D3A47"/>
  </w:style>
  <w:style w:type="character" w:styleId="a3">
    <w:name w:val="page number"/>
    <w:basedOn w:val="Absatz-Standardschriftart1"/>
    <w:rsid w:val="007D3A47"/>
  </w:style>
  <w:style w:type="paragraph" w:customStyle="1" w:styleId="berschrift">
    <w:name w:val="Überschrift"/>
    <w:basedOn w:val="a"/>
    <w:next w:val="a4"/>
    <w:rsid w:val="007D3A47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4">
    <w:name w:val="Body Text"/>
    <w:basedOn w:val="a"/>
    <w:rsid w:val="007D3A47"/>
    <w:pPr>
      <w:spacing w:after="120"/>
    </w:pPr>
  </w:style>
  <w:style w:type="paragraph" w:styleId="a5">
    <w:name w:val="List"/>
    <w:basedOn w:val="a4"/>
    <w:rsid w:val="007D3A47"/>
    <w:rPr>
      <w:rFonts w:cs="Tahoma"/>
    </w:rPr>
  </w:style>
  <w:style w:type="paragraph" w:customStyle="1" w:styleId="Beschriftung1">
    <w:name w:val="Beschriftung1"/>
    <w:basedOn w:val="a"/>
    <w:rsid w:val="007D3A47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a"/>
    <w:rsid w:val="007D3A47"/>
    <w:pPr>
      <w:suppressLineNumbers/>
    </w:pPr>
    <w:rPr>
      <w:rFonts w:cs="Tahoma"/>
    </w:rPr>
  </w:style>
  <w:style w:type="paragraph" w:styleId="a6">
    <w:name w:val="footer"/>
    <w:basedOn w:val="a"/>
    <w:rsid w:val="007D3A47"/>
    <w:pPr>
      <w:tabs>
        <w:tab w:val="center" w:pos="4535"/>
      </w:tabs>
    </w:pPr>
  </w:style>
  <w:style w:type="paragraph" w:styleId="a7">
    <w:name w:val="header"/>
    <w:basedOn w:val="a"/>
    <w:rsid w:val="007D3A47"/>
    <w:pPr>
      <w:tabs>
        <w:tab w:val="center" w:pos="4535"/>
      </w:tabs>
    </w:pPr>
  </w:style>
  <w:style w:type="paragraph" w:styleId="a8">
    <w:name w:val="Balloon Text"/>
    <w:basedOn w:val="a"/>
    <w:rsid w:val="007D3A47"/>
    <w:rPr>
      <w:rFonts w:ascii="Tahoma" w:hAnsi="Tahoma"/>
      <w:sz w:val="16"/>
      <w:szCs w:val="16"/>
    </w:rPr>
  </w:style>
  <w:style w:type="paragraph" w:customStyle="1" w:styleId="TabellenInhalt">
    <w:name w:val="Tabellen Inhalt"/>
    <w:basedOn w:val="a"/>
    <w:rsid w:val="007D3A47"/>
    <w:pPr>
      <w:suppressLineNumbers/>
    </w:pPr>
  </w:style>
  <w:style w:type="paragraph" w:customStyle="1" w:styleId="Tabellenberschrift">
    <w:name w:val="Tabellen Überschrift"/>
    <w:basedOn w:val="TabellenInhalt"/>
    <w:rsid w:val="007D3A47"/>
    <w:pPr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pPr>
      <w:suppressAutoHyphens/>
      <w:spacing w:line="360" w:lineRule="atLeast"/>
      <w:jc w:val="both"/>
    </w:pPr>
    <w:rPr>
      <w:rFonts w:eastAsia="SimSun"/>
      <w:sz w:val="24"/>
      <w:szCs w:val="24"/>
      <w:lang w:eastAsia="ar-SA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jc w:val="right"/>
      <w:outlineLvl w:val="3"/>
    </w:pPr>
    <w:rPr>
      <w:rFonts w:eastAsia="Times New Roman"/>
      <w:b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</w:style>
  <w:style w:type="character" w:styleId="Seitenzahl">
    <w:name w:val="page number"/>
    <w:basedOn w:val="Absatz-Standardschriftart1"/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xtkrper">
    <w:name w:val="Body Text"/>
    <w:basedOn w:val="Standard"/>
    <w:pPr>
      <w:spacing w:after="120"/>
    </w:pPr>
  </w:style>
  <w:style w:type="paragraph" w:styleId="Liste">
    <w:name w:val="List"/>
    <w:basedOn w:val="Textkrper"/>
    <w:rPr>
      <w:rFonts w:cs="Tahoma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styleId="Fuzeile">
    <w:name w:val="footer"/>
    <w:basedOn w:val="Standard"/>
    <w:pPr>
      <w:tabs>
        <w:tab w:val="center" w:pos="4535"/>
      </w:tabs>
    </w:pPr>
  </w:style>
  <w:style w:type="paragraph" w:styleId="Kopfzeile">
    <w:name w:val="header"/>
    <w:basedOn w:val="Standard"/>
    <w:pPr>
      <w:tabs>
        <w:tab w:val="center" w:pos="4535"/>
      </w:tabs>
    </w:pPr>
  </w:style>
  <w:style w:type="paragraph" w:styleId="Sprechblasentext">
    <w:name w:val="Balloon Text"/>
    <w:basedOn w:val="Standard"/>
    <w:rPr>
      <w:rFonts w:ascii="Tahoma" w:hAnsi="Tahoma"/>
      <w:sz w:val="16"/>
      <w:szCs w:val="16"/>
    </w:r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Antrag</vt:lpstr>
    </vt:vector>
  </TitlesOfParts>
  <Company>Auswärtiges Amt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Antrag</dc:title>
  <dc:creator>401-81</dc:creator>
  <cp:lastModifiedBy>Editor</cp:lastModifiedBy>
  <cp:revision>2</cp:revision>
  <cp:lastPrinted>2006-07-31T14:02:00Z</cp:lastPrinted>
  <dcterms:created xsi:type="dcterms:W3CDTF">2016-01-16T06:00:00Z</dcterms:created>
  <dcterms:modified xsi:type="dcterms:W3CDTF">2016-01-16T06:00:00Z</dcterms:modified>
</cp:coreProperties>
</file>